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992F" w14:textId="6F6512FB" w:rsidR="00E7799D" w:rsidRPr="00E74811" w:rsidRDefault="004178B7" w:rsidP="00E7799D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</w:pPr>
      <w:r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Załącznik 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n</w:t>
      </w:r>
      <w:r w:rsidR="00FC2A68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r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4</w:t>
      </w:r>
      <w:r w:rsidR="003D0F6A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do SWZ</w:t>
      </w:r>
    </w:p>
    <w:p w14:paraId="354E733F" w14:textId="77777777" w:rsidR="00E7799D" w:rsidRPr="00E74811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p w14:paraId="1DA80331" w14:textId="77777777" w:rsidR="00EB59DD" w:rsidRPr="00E74811" w:rsidRDefault="00EB59DD" w:rsidP="00EB59DD">
      <w:pPr>
        <w:spacing w:line="360" w:lineRule="auto"/>
        <w:rPr>
          <w:rFonts w:ascii="Arial" w:hAnsi="Arial" w:cs="Arial"/>
        </w:rPr>
      </w:pPr>
      <w:r w:rsidRPr="00E74811">
        <w:rPr>
          <w:rFonts w:ascii="Arial" w:hAnsi="Arial" w:cs="Arial"/>
          <w:b/>
        </w:rPr>
        <w:t>Wykonawca:</w:t>
      </w:r>
    </w:p>
    <w:p w14:paraId="518F3755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7E4A8B1F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0CC81CE6" w14:textId="77777777" w:rsidR="00EB59DD" w:rsidRPr="00E74811" w:rsidRDefault="00EB59DD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  <w:i/>
          <w:sz w:val="16"/>
        </w:rPr>
        <w:t xml:space="preserve">(pełna nazwa/firma, adres) </w:t>
      </w:r>
    </w:p>
    <w:p w14:paraId="7409681C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7EC0218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4191961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71EF5CBA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6C53825" w14:textId="77777777" w:rsidR="00EB59DD" w:rsidRPr="00E74811" w:rsidRDefault="00EB59DD" w:rsidP="00EB59DD">
      <w:pPr>
        <w:rPr>
          <w:rFonts w:ascii="Arial" w:hAnsi="Arial" w:cs="Arial"/>
        </w:rPr>
      </w:pPr>
    </w:p>
    <w:p w14:paraId="57079E8F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 w:rsidRPr="00E74811"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5A5AB9DA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6598BB3B" w14:textId="77777777" w:rsidR="00D153CB" w:rsidRPr="00E74811" w:rsidRDefault="00D153CB" w:rsidP="001255F7">
      <w:pPr>
        <w:ind w:left="-25" w:firstLine="25"/>
        <w:jc w:val="center"/>
        <w:rPr>
          <w:rFonts w:ascii="Arial" w:hAnsi="Arial" w:cs="Arial"/>
        </w:rPr>
      </w:pPr>
      <w:r w:rsidRPr="00E74811">
        <w:rPr>
          <w:rFonts w:ascii="Arial" w:hAnsi="Arial" w:cs="Arial"/>
        </w:rPr>
        <w:t>Przystępując do udziału w postępowaniu o udzielenie zamówienia publicznego na zadanie pn.</w:t>
      </w:r>
    </w:p>
    <w:p w14:paraId="2F53BAE0" w14:textId="7F4C7A90" w:rsidR="00D153CB" w:rsidRPr="001920EA" w:rsidRDefault="00766512" w:rsidP="001920EA">
      <w:pPr>
        <w:ind w:left="142" w:hanging="116"/>
        <w:jc w:val="both"/>
        <w:rPr>
          <w:rFonts w:ascii="Arial" w:hAnsi="Arial" w:cs="Arial"/>
          <w:b/>
          <w:bCs/>
          <w:sz w:val="18"/>
          <w:szCs w:val="18"/>
        </w:rPr>
      </w:pPr>
      <w:r w:rsidRPr="00E74811">
        <w:rPr>
          <w:rFonts w:ascii="Arial" w:hAnsi="Arial" w:cs="Arial"/>
          <w:b/>
        </w:rPr>
        <w:t>„</w:t>
      </w:r>
      <w:bookmarkStart w:id="0" w:name="_Hlk123555522"/>
      <w:r w:rsidR="00A5702A" w:rsidRPr="009100D1">
        <w:rPr>
          <w:rFonts w:ascii="Arial" w:hAnsi="Arial" w:cs="Arial"/>
          <w:b/>
          <w:bCs/>
          <w:sz w:val="18"/>
          <w:szCs w:val="18"/>
        </w:rPr>
        <w:t xml:space="preserve">Remont wraz z wzmocnieniem brzegu potoku zlokalizowanego przy ul. Potok w </w:t>
      </w:r>
      <w:proofErr w:type="spellStart"/>
      <w:r w:rsidR="00A5702A" w:rsidRPr="009100D1">
        <w:rPr>
          <w:rFonts w:ascii="Arial" w:hAnsi="Arial" w:cs="Arial"/>
          <w:b/>
          <w:bCs/>
          <w:sz w:val="18"/>
          <w:szCs w:val="18"/>
        </w:rPr>
        <w:t>Lesznej</w:t>
      </w:r>
      <w:proofErr w:type="spellEnd"/>
      <w:r w:rsidR="00A5702A">
        <w:rPr>
          <w:rFonts w:ascii="Arial" w:hAnsi="Arial" w:cs="Arial"/>
          <w:b/>
          <w:bCs/>
          <w:sz w:val="18"/>
          <w:szCs w:val="18"/>
        </w:rPr>
        <w:t xml:space="preserve"> </w:t>
      </w:r>
      <w:r w:rsidR="00A5702A" w:rsidRPr="009100D1">
        <w:rPr>
          <w:rFonts w:ascii="Arial" w:hAnsi="Arial" w:cs="Arial"/>
          <w:b/>
          <w:bCs/>
          <w:sz w:val="18"/>
          <w:szCs w:val="18"/>
        </w:rPr>
        <w:t xml:space="preserve">Górnej </w:t>
      </w:r>
      <w:r w:rsidR="00A5702A" w:rsidRPr="009100D1">
        <w:rPr>
          <w:rFonts w:ascii="Arial" w:hAnsi="Arial" w:cs="Arial"/>
          <w:b/>
          <w:bCs/>
          <w:color w:val="000000"/>
          <w:sz w:val="18"/>
          <w:szCs w:val="18"/>
        </w:rPr>
        <w:t xml:space="preserve"> 0+000 – 0+009, 0+182 – 0+192, 0+340 – 0+398, 0+516 – 0+527, 0+668 – 0+719, 0+751 – 0+786, 0+815 – 0+924, 0+927 – 0+934</w:t>
      </w:r>
      <w:r w:rsidR="00A5702A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1920EA">
        <w:rPr>
          <w:rFonts w:ascii="Arial" w:hAnsi="Arial" w:cs="Arial"/>
          <w:b/>
          <w:sz w:val="18"/>
          <w:szCs w:val="18"/>
        </w:rPr>
        <w:t>”</w:t>
      </w:r>
      <w:bookmarkEnd w:id="0"/>
      <w:r w:rsidRPr="00E74811">
        <w:rPr>
          <w:rFonts w:ascii="Arial" w:hAnsi="Arial" w:cs="Arial"/>
          <w:b/>
        </w:rPr>
        <w:t>,</w:t>
      </w:r>
      <w:r w:rsidR="00D153CB" w:rsidRPr="00E74811">
        <w:rPr>
          <w:rFonts w:ascii="Arial" w:hAnsi="Arial" w:cs="Arial"/>
          <w:szCs w:val="20"/>
        </w:rPr>
        <w:t xml:space="preserve"> przedkładam poniższy wykaz, dla celów potwierdzenia spełniania warunku udziału w postępowaniu:</w:t>
      </w:r>
    </w:p>
    <w:p w14:paraId="3A34E131" w14:textId="77777777" w:rsidR="00D153CB" w:rsidRPr="00E74811" w:rsidRDefault="00D153CB" w:rsidP="00EB59DD">
      <w:pPr>
        <w:rPr>
          <w:rFonts w:ascii="Arial" w:hAnsi="Arial" w:cs="Arial"/>
        </w:rPr>
      </w:pPr>
    </w:p>
    <w:p w14:paraId="19AFE906" w14:textId="77777777" w:rsidR="00D153CB" w:rsidRPr="00E74811" w:rsidRDefault="00D153CB" w:rsidP="00EB59DD">
      <w:pPr>
        <w:rPr>
          <w:rFonts w:ascii="Arial" w:hAnsi="Arial" w:cs="Arial"/>
        </w:rPr>
      </w:pPr>
    </w:p>
    <w:tbl>
      <w:tblPr>
        <w:tblW w:w="9993" w:type="dxa"/>
        <w:tblInd w:w="38" w:type="dxa"/>
        <w:tblLook w:val="01E0" w:firstRow="1" w:lastRow="1" w:firstColumn="1" w:lastColumn="1" w:noHBand="0" w:noVBand="0"/>
      </w:tblPr>
      <w:tblGrid>
        <w:gridCol w:w="563"/>
        <w:gridCol w:w="1656"/>
        <w:gridCol w:w="2195"/>
        <w:gridCol w:w="1778"/>
        <w:gridCol w:w="1675"/>
        <w:gridCol w:w="2126"/>
      </w:tblGrid>
      <w:tr w:rsidR="00D153CB" w:rsidRPr="00E74811" w14:paraId="25D9C489" w14:textId="77777777" w:rsidTr="00D153CB">
        <w:trPr>
          <w:trHeight w:val="18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F4" w14:textId="77777777" w:rsidR="00D153CB" w:rsidRPr="00E74811" w:rsidRDefault="00D153CB" w:rsidP="00D153CB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F9D7" w14:textId="77777777" w:rsidR="00D153CB" w:rsidRPr="00E74811" w:rsidRDefault="00D153CB" w:rsidP="00D153CB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32DD859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E9" w14:textId="77777777" w:rsidR="00D153CB" w:rsidRPr="00E74811" w:rsidRDefault="00D153CB" w:rsidP="00E74811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79FEB8D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4AC1" w14:textId="2F1824EA" w:rsidR="00D153CB" w:rsidRPr="00E74811" w:rsidRDefault="00D153CB" w:rsidP="001255F7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392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2520307E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od ….. do……</w:t>
            </w:r>
          </w:p>
          <w:p w14:paraId="5EF10D31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C36" w14:textId="77777777" w:rsidR="00D153CB" w:rsidRPr="00E74811" w:rsidRDefault="00D153CB" w:rsidP="00D153CB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D153CB" w:rsidRPr="00E74811" w14:paraId="1053772A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B58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51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E30855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BDD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8D1F58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29C438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F22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0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88" w14:textId="0228101D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5D5E93A8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D153CB" w:rsidRPr="00E74811" w14:paraId="6EB507CC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5A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E6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168722C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7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BAC22B1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65BBA023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5A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F14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F2" w14:textId="55FECE86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70F7D50B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 xml:space="preserve">zasób innych </w:t>
            </w:r>
            <w:r w:rsidRPr="00E74811"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31F9003E" w14:textId="77777777" w:rsidR="00D153CB" w:rsidRPr="00E74811" w:rsidRDefault="00D153CB" w:rsidP="00D153CB">
      <w:pPr>
        <w:ind w:left="284" w:hanging="426"/>
        <w:rPr>
          <w:rFonts w:ascii="Arial" w:hAnsi="Arial" w:cs="Arial"/>
        </w:rPr>
      </w:pPr>
    </w:p>
    <w:p w14:paraId="388B09FD" w14:textId="77777777" w:rsidR="00EB59DD" w:rsidRPr="00E74811" w:rsidRDefault="00EB59DD" w:rsidP="00EB59DD">
      <w:pPr>
        <w:rPr>
          <w:rFonts w:ascii="Arial" w:hAnsi="Arial" w:cs="Arial"/>
          <w:sz w:val="16"/>
          <w:szCs w:val="16"/>
        </w:rPr>
      </w:pPr>
    </w:p>
    <w:p w14:paraId="490B02FB" w14:textId="77777777" w:rsidR="00EB59DD" w:rsidRPr="00E74811" w:rsidRDefault="00EB59DD" w:rsidP="00EB59DD">
      <w:pPr>
        <w:rPr>
          <w:rFonts w:ascii="Arial" w:hAnsi="Arial" w:cs="Arial"/>
        </w:rPr>
      </w:pPr>
      <w:r w:rsidRPr="00E74811">
        <w:rPr>
          <w:rFonts w:ascii="Arial" w:hAnsi="Arial" w:cs="Arial"/>
        </w:rPr>
        <w:t>Do niniejszego wykazu, dołączamy ………. szt. dowodów określających że roboty budowlane zostały wykonane należycie.</w:t>
      </w:r>
    </w:p>
    <w:p w14:paraId="467E2961" w14:textId="77777777" w:rsidR="00EB59DD" w:rsidRPr="00E74811" w:rsidRDefault="00EB59DD" w:rsidP="00EB59DD">
      <w:pPr>
        <w:rPr>
          <w:rFonts w:ascii="Arial" w:hAnsi="Arial" w:cs="Arial"/>
          <w:sz w:val="22"/>
        </w:rPr>
      </w:pPr>
    </w:p>
    <w:p w14:paraId="7106520A" w14:textId="77777777" w:rsidR="00EB59DD" w:rsidRPr="00E74811" w:rsidRDefault="00EB59DD" w:rsidP="00EB59DD">
      <w:pPr>
        <w:rPr>
          <w:rFonts w:ascii="Arial" w:hAnsi="Arial" w:cs="Arial"/>
        </w:rPr>
      </w:pPr>
    </w:p>
    <w:p w14:paraId="1A8647BD" w14:textId="77777777" w:rsidR="00EB59DD" w:rsidRPr="00E74811" w:rsidRDefault="00EB59DD" w:rsidP="00EB59DD">
      <w:pPr>
        <w:rPr>
          <w:rFonts w:ascii="Arial" w:hAnsi="Arial" w:cs="Arial"/>
        </w:rPr>
      </w:pPr>
    </w:p>
    <w:p w14:paraId="2C7AEC1D" w14:textId="77777777" w:rsidR="00EB59DD" w:rsidRPr="00E74811" w:rsidRDefault="00EB59DD" w:rsidP="00EB59DD">
      <w:pPr>
        <w:rPr>
          <w:rFonts w:ascii="Arial" w:hAnsi="Arial" w:cs="Arial"/>
        </w:rPr>
      </w:pPr>
    </w:p>
    <w:p w14:paraId="02C0CED5" w14:textId="77777777" w:rsidR="00EB59DD" w:rsidRPr="00E74811" w:rsidRDefault="00EB59DD" w:rsidP="00EB59DD">
      <w:pPr>
        <w:rPr>
          <w:rFonts w:ascii="Arial" w:hAnsi="Arial" w:cs="Arial"/>
        </w:rPr>
      </w:pPr>
    </w:p>
    <w:p w14:paraId="39CB80FE" w14:textId="77777777" w:rsidR="00EB59DD" w:rsidRPr="00E74811" w:rsidRDefault="00EB59DD" w:rsidP="00EB59DD">
      <w:pPr>
        <w:jc w:val="both"/>
        <w:rPr>
          <w:rFonts w:ascii="Arial" w:hAnsi="Arial" w:cs="Arial"/>
        </w:rPr>
      </w:pPr>
      <w:r w:rsidRPr="00E74811">
        <w:rPr>
          <w:rFonts w:ascii="Arial" w:hAnsi="Arial" w:cs="Arial"/>
        </w:rPr>
        <w:t xml:space="preserve">………………… dnia …….…………..           </w:t>
      </w:r>
      <w:r w:rsidR="00D153CB" w:rsidRPr="00E74811">
        <w:rPr>
          <w:rFonts w:ascii="Arial" w:hAnsi="Arial" w:cs="Arial"/>
        </w:rPr>
        <w:t xml:space="preserve">                    </w:t>
      </w:r>
      <w:r w:rsidRPr="00E74811">
        <w:rPr>
          <w:rFonts w:ascii="Arial" w:hAnsi="Arial" w:cs="Arial"/>
        </w:rPr>
        <w:tab/>
        <w:t>..........................................................</w:t>
      </w:r>
    </w:p>
    <w:p w14:paraId="4F207248" w14:textId="77777777" w:rsidR="00EB59DD" w:rsidRPr="00E74811" w:rsidRDefault="00EB59DD" w:rsidP="00EB59DD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E74811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E74811">
        <w:rPr>
          <w:rFonts w:ascii="Arial" w:hAnsi="Arial" w:cs="Arial"/>
          <w:sz w:val="14"/>
          <w:szCs w:val="14"/>
        </w:rPr>
        <w:tab/>
        <w:t xml:space="preserve">             </w:t>
      </w:r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      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</w:t>
      </w:r>
      <w:r w:rsidRPr="00E74811">
        <w:rPr>
          <w:rFonts w:ascii="Arial" w:hAnsi="Arial" w:cs="Arial"/>
          <w:sz w:val="14"/>
          <w:szCs w:val="14"/>
        </w:rPr>
        <w:t>(Podpis wykona</w:t>
      </w:r>
      <w:r w:rsidR="00D153CB" w:rsidRPr="00E74811">
        <w:rPr>
          <w:rFonts w:ascii="Arial" w:hAnsi="Arial" w:cs="Arial"/>
          <w:sz w:val="14"/>
          <w:szCs w:val="14"/>
        </w:rPr>
        <w:t>wcy/osoby uprawnionej do</w:t>
      </w:r>
      <w:r w:rsidR="00D153CB" w:rsidRPr="00E74811">
        <w:rPr>
          <w:rFonts w:ascii="Arial" w:hAnsi="Arial" w:cs="Arial"/>
          <w:sz w:val="14"/>
          <w:szCs w:val="14"/>
        </w:rPr>
        <w:br/>
        <w:t xml:space="preserve"> </w:t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</w:t>
      </w:r>
      <w:r w:rsidRPr="00E74811">
        <w:rPr>
          <w:rFonts w:ascii="Arial" w:hAnsi="Arial" w:cs="Arial"/>
          <w:sz w:val="14"/>
          <w:szCs w:val="14"/>
        </w:rPr>
        <w:t xml:space="preserve">                           występowania w imieniu wykonawcy)</w:t>
      </w:r>
    </w:p>
    <w:p w14:paraId="2ACD151D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8AFD506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C8C18B4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59C7CD9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F6E40F0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33BE0231" w14:textId="77777777" w:rsidR="00EB59DD" w:rsidRPr="00E74811" w:rsidRDefault="00EB59DD" w:rsidP="00D153CB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 w:rsidRPr="00E74811"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1B66E4D3" w14:textId="77777777" w:rsidR="00EB59DD" w:rsidRPr="00E74811" w:rsidRDefault="00EB59DD" w:rsidP="00EB59DD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55653005" w14:textId="77777777" w:rsidR="00EB59DD" w:rsidRPr="00E74811" w:rsidRDefault="00EB59DD" w:rsidP="00EB59DD">
      <w:pPr>
        <w:jc w:val="right"/>
        <w:rPr>
          <w:rFonts w:ascii="Arial" w:hAnsi="Arial" w:cs="Arial"/>
          <w:sz w:val="16"/>
          <w:szCs w:val="16"/>
        </w:rPr>
      </w:pPr>
    </w:p>
    <w:p w14:paraId="25F00097" w14:textId="77777777" w:rsidR="00EB59DD" w:rsidRPr="00E74811" w:rsidRDefault="00EB59DD" w:rsidP="00EB59DD">
      <w:pPr>
        <w:jc w:val="right"/>
        <w:rPr>
          <w:rFonts w:ascii="Arial" w:hAnsi="Arial" w:cs="Arial"/>
          <w:sz w:val="16"/>
          <w:szCs w:val="16"/>
        </w:rPr>
      </w:pPr>
    </w:p>
    <w:p w14:paraId="0353735B" w14:textId="77777777" w:rsidR="00005FD8" w:rsidRPr="00E74811" w:rsidRDefault="00005FD8" w:rsidP="00005FD8">
      <w:pPr>
        <w:keepNext/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sectPr w:rsidR="00005FD8" w:rsidRPr="00E74811" w:rsidSect="00783740">
      <w:headerReference w:type="default" r:id="rId8"/>
      <w:footerReference w:type="default" r:id="rId9"/>
      <w:pgSz w:w="11906" w:h="16838" w:code="9"/>
      <w:pgMar w:top="539" w:right="991" w:bottom="851" w:left="1276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A365" w14:textId="77777777" w:rsidR="009C1CAD" w:rsidRDefault="009C1CAD" w:rsidP="00655BC3">
      <w:r>
        <w:separator/>
      </w:r>
    </w:p>
  </w:endnote>
  <w:endnote w:type="continuationSeparator" w:id="0">
    <w:p w14:paraId="74883FD2" w14:textId="77777777" w:rsidR="009C1CAD" w:rsidRDefault="009C1CAD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EE"/>
    <w:family w:val="auto"/>
    <w:pitch w:val="default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7EB" w14:textId="77777777" w:rsidR="00A80EF5" w:rsidRPr="00620353" w:rsidRDefault="00E2097C" w:rsidP="00620353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="00A80EF5"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2460B5">
      <w:rPr>
        <w:rFonts w:ascii="Calibri" w:hAnsi="Calibri"/>
        <w:noProof/>
        <w:sz w:val="16"/>
      </w:rPr>
      <w:t>1</w:t>
    </w:r>
    <w:r w:rsidRPr="00620353">
      <w:rPr>
        <w:rFonts w:ascii="Calibri" w:hAnsi="Calibri"/>
        <w:sz w:val="16"/>
      </w:rPr>
      <w:fldChar w:fldCharType="end"/>
    </w:r>
  </w:p>
  <w:p w14:paraId="7DB1EFE1" w14:textId="77777777"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D1D03" w14:textId="77777777" w:rsidR="009C1CAD" w:rsidRDefault="009C1CAD" w:rsidP="00655BC3">
      <w:r>
        <w:separator/>
      </w:r>
    </w:p>
  </w:footnote>
  <w:footnote w:type="continuationSeparator" w:id="0">
    <w:p w14:paraId="54291435" w14:textId="77777777" w:rsidR="009C1CAD" w:rsidRDefault="009C1CAD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166B" w14:textId="77777777" w:rsidR="00A80EF5" w:rsidRPr="00EA7B1B" w:rsidRDefault="00A80EF5" w:rsidP="006340FE">
    <w:pPr>
      <w:pStyle w:val="Akapitzlist"/>
    </w:pP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070D1F"/>
    <w:multiLevelType w:val="hybridMultilevel"/>
    <w:tmpl w:val="B9DE3294"/>
    <w:lvl w:ilvl="0" w:tplc="93EE846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71380679">
    <w:abstractNumId w:val="22"/>
  </w:num>
  <w:num w:numId="2" w16cid:durableId="1461653414">
    <w:abstractNumId w:val="0"/>
  </w:num>
  <w:num w:numId="3" w16cid:durableId="1447965468">
    <w:abstractNumId w:val="8"/>
  </w:num>
  <w:num w:numId="4" w16cid:durableId="395666332">
    <w:abstractNumId w:val="15"/>
  </w:num>
  <w:num w:numId="5" w16cid:durableId="319425005">
    <w:abstractNumId w:val="7"/>
  </w:num>
  <w:num w:numId="6" w16cid:durableId="466824454">
    <w:abstractNumId w:val="11"/>
  </w:num>
  <w:num w:numId="7" w16cid:durableId="1361279796">
    <w:abstractNumId w:val="9"/>
  </w:num>
  <w:num w:numId="8" w16cid:durableId="1611088313">
    <w:abstractNumId w:val="43"/>
  </w:num>
  <w:num w:numId="9" w16cid:durableId="1265459864">
    <w:abstractNumId w:val="10"/>
  </w:num>
  <w:num w:numId="10" w16cid:durableId="1859348570">
    <w:abstractNumId w:val="20"/>
  </w:num>
  <w:num w:numId="11" w16cid:durableId="572785727">
    <w:abstractNumId w:val="46"/>
  </w:num>
  <w:num w:numId="12" w16cid:durableId="251747367">
    <w:abstractNumId w:val="27"/>
  </w:num>
  <w:num w:numId="13" w16cid:durableId="1335034819">
    <w:abstractNumId w:val="40"/>
  </w:num>
  <w:num w:numId="14" w16cid:durableId="280110359">
    <w:abstractNumId w:val="12"/>
  </w:num>
  <w:num w:numId="15" w16cid:durableId="992443540">
    <w:abstractNumId w:val="28"/>
  </w:num>
  <w:num w:numId="16" w16cid:durableId="353502495">
    <w:abstractNumId w:val="31"/>
  </w:num>
  <w:num w:numId="17" w16cid:durableId="1089539392">
    <w:abstractNumId w:val="18"/>
  </w:num>
  <w:num w:numId="18" w16cid:durableId="1279679022">
    <w:abstractNumId w:val="16"/>
  </w:num>
  <w:num w:numId="19" w16cid:durableId="892810421">
    <w:abstractNumId w:val="17"/>
  </w:num>
  <w:num w:numId="20" w16cid:durableId="692151972">
    <w:abstractNumId w:val="19"/>
  </w:num>
  <w:num w:numId="21" w16cid:durableId="613564683">
    <w:abstractNumId w:val="25"/>
  </w:num>
  <w:num w:numId="22" w16cid:durableId="365717637">
    <w:abstractNumId w:val="45"/>
  </w:num>
  <w:num w:numId="23" w16cid:durableId="725834745">
    <w:abstractNumId w:val="44"/>
  </w:num>
  <w:num w:numId="24" w16cid:durableId="358313693">
    <w:abstractNumId w:val="36"/>
  </w:num>
  <w:num w:numId="25" w16cid:durableId="1733891019">
    <w:abstractNumId w:val="14"/>
  </w:num>
  <w:num w:numId="26" w16cid:durableId="1905678194">
    <w:abstractNumId w:val="47"/>
  </w:num>
  <w:num w:numId="27" w16cid:durableId="328489207">
    <w:abstractNumId w:val="15"/>
  </w:num>
  <w:num w:numId="28" w16cid:durableId="183641569">
    <w:abstractNumId w:val="15"/>
  </w:num>
  <w:num w:numId="29" w16cid:durableId="434788518">
    <w:abstractNumId w:val="15"/>
  </w:num>
  <w:num w:numId="30" w16cid:durableId="122122084">
    <w:abstractNumId w:val="15"/>
  </w:num>
  <w:num w:numId="31" w16cid:durableId="2080788891">
    <w:abstractNumId w:val="15"/>
  </w:num>
  <w:num w:numId="32" w16cid:durableId="1954512142">
    <w:abstractNumId w:val="15"/>
  </w:num>
  <w:num w:numId="33" w16cid:durableId="1336106363">
    <w:abstractNumId w:val="32"/>
  </w:num>
  <w:num w:numId="34" w16cid:durableId="1844933384">
    <w:abstractNumId w:val="37"/>
  </w:num>
  <w:num w:numId="35" w16cid:durableId="935092545">
    <w:abstractNumId w:val="23"/>
  </w:num>
  <w:num w:numId="36" w16cid:durableId="993727351">
    <w:abstractNumId w:val="15"/>
  </w:num>
  <w:num w:numId="37" w16cid:durableId="460340889">
    <w:abstractNumId w:val="41"/>
  </w:num>
  <w:num w:numId="38" w16cid:durableId="1805614736">
    <w:abstractNumId w:val="21"/>
  </w:num>
  <w:num w:numId="39" w16cid:durableId="1238055008">
    <w:abstractNumId w:val="15"/>
  </w:num>
  <w:num w:numId="40" w16cid:durableId="552499688">
    <w:abstractNumId w:val="1"/>
  </w:num>
  <w:num w:numId="41" w16cid:durableId="1220361733">
    <w:abstractNumId w:val="42"/>
  </w:num>
  <w:num w:numId="42" w16cid:durableId="926351800">
    <w:abstractNumId w:val="35"/>
  </w:num>
  <w:num w:numId="43" w16cid:durableId="1581020450">
    <w:abstractNumId w:val="26"/>
  </w:num>
  <w:num w:numId="44" w16cid:durableId="102205477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4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BC3"/>
    <w:rsid w:val="000004D9"/>
    <w:rsid w:val="00002461"/>
    <w:rsid w:val="00004EC8"/>
    <w:rsid w:val="00004F45"/>
    <w:rsid w:val="00005C7F"/>
    <w:rsid w:val="00005FD8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CCF"/>
    <w:rsid w:val="00037B74"/>
    <w:rsid w:val="00042BAC"/>
    <w:rsid w:val="0004583E"/>
    <w:rsid w:val="00045F87"/>
    <w:rsid w:val="00050309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77ED6"/>
    <w:rsid w:val="00082C51"/>
    <w:rsid w:val="000845F5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070D1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55F7"/>
    <w:rsid w:val="001279D0"/>
    <w:rsid w:val="00130741"/>
    <w:rsid w:val="00130FCD"/>
    <w:rsid w:val="001319DE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57851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50DD"/>
    <w:rsid w:val="00186A43"/>
    <w:rsid w:val="001870E0"/>
    <w:rsid w:val="0018719E"/>
    <w:rsid w:val="001906D6"/>
    <w:rsid w:val="001920EA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6B58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2B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0B5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17E9"/>
    <w:rsid w:val="00272293"/>
    <w:rsid w:val="0027367B"/>
    <w:rsid w:val="00273A88"/>
    <w:rsid w:val="002761B4"/>
    <w:rsid w:val="00277907"/>
    <w:rsid w:val="00280C82"/>
    <w:rsid w:val="00281925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675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0F6A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2F0A"/>
    <w:rsid w:val="003E5D76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8B7"/>
    <w:rsid w:val="00417A02"/>
    <w:rsid w:val="00420710"/>
    <w:rsid w:val="00420C4B"/>
    <w:rsid w:val="00420DAA"/>
    <w:rsid w:val="00423FDB"/>
    <w:rsid w:val="00425BA2"/>
    <w:rsid w:val="00426484"/>
    <w:rsid w:val="00427883"/>
    <w:rsid w:val="00430CFC"/>
    <w:rsid w:val="004330BE"/>
    <w:rsid w:val="00433BE0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AF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563B"/>
    <w:rsid w:val="005064C5"/>
    <w:rsid w:val="005076C4"/>
    <w:rsid w:val="0050794A"/>
    <w:rsid w:val="00512936"/>
    <w:rsid w:val="0051440A"/>
    <w:rsid w:val="005144D4"/>
    <w:rsid w:val="005154D3"/>
    <w:rsid w:val="00515A75"/>
    <w:rsid w:val="0051690C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0F2E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678C"/>
    <w:rsid w:val="0056725F"/>
    <w:rsid w:val="00567DED"/>
    <w:rsid w:val="005720F5"/>
    <w:rsid w:val="00572437"/>
    <w:rsid w:val="00572503"/>
    <w:rsid w:val="00573778"/>
    <w:rsid w:val="005743D8"/>
    <w:rsid w:val="0057488F"/>
    <w:rsid w:val="005773C4"/>
    <w:rsid w:val="005773E6"/>
    <w:rsid w:val="0058047C"/>
    <w:rsid w:val="00583493"/>
    <w:rsid w:val="00583C6B"/>
    <w:rsid w:val="005860EA"/>
    <w:rsid w:val="00587FDD"/>
    <w:rsid w:val="00590EA5"/>
    <w:rsid w:val="00591BB6"/>
    <w:rsid w:val="00591CE5"/>
    <w:rsid w:val="00592633"/>
    <w:rsid w:val="00593767"/>
    <w:rsid w:val="00595EDC"/>
    <w:rsid w:val="00596266"/>
    <w:rsid w:val="00596874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2FD3"/>
    <w:rsid w:val="005C3449"/>
    <w:rsid w:val="005C35E7"/>
    <w:rsid w:val="005C3836"/>
    <w:rsid w:val="005C3C4F"/>
    <w:rsid w:val="005C5120"/>
    <w:rsid w:val="005D100C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0FE"/>
    <w:rsid w:val="00634A5C"/>
    <w:rsid w:val="00636026"/>
    <w:rsid w:val="006378B6"/>
    <w:rsid w:val="00637EE6"/>
    <w:rsid w:val="006435A8"/>
    <w:rsid w:val="006439DD"/>
    <w:rsid w:val="00644F73"/>
    <w:rsid w:val="00646EA0"/>
    <w:rsid w:val="00646EBD"/>
    <w:rsid w:val="00651504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6AC"/>
    <w:rsid w:val="006966F0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75"/>
    <w:rsid w:val="006C3FDB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4B5"/>
    <w:rsid w:val="006E797E"/>
    <w:rsid w:val="006F1419"/>
    <w:rsid w:val="006F1FAD"/>
    <w:rsid w:val="006F3565"/>
    <w:rsid w:val="006F3801"/>
    <w:rsid w:val="006F3CC2"/>
    <w:rsid w:val="006F5470"/>
    <w:rsid w:val="006F5E4A"/>
    <w:rsid w:val="006F66B9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5658"/>
    <w:rsid w:val="00716517"/>
    <w:rsid w:val="00716734"/>
    <w:rsid w:val="00716C6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6DB"/>
    <w:rsid w:val="00732D67"/>
    <w:rsid w:val="00734825"/>
    <w:rsid w:val="007363D3"/>
    <w:rsid w:val="0073692B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D8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66512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74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A7E9C"/>
    <w:rsid w:val="007B05C1"/>
    <w:rsid w:val="007B0D55"/>
    <w:rsid w:val="007B1294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738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1998"/>
    <w:rsid w:val="0081313F"/>
    <w:rsid w:val="008159E4"/>
    <w:rsid w:val="00816A60"/>
    <w:rsid w:val="008204F4"/>
    <w:rsid w:val="0082174B"/>
    <w:rsid w:val="008231B7"/>
    <w:rsid w:val="00823ED2"/>
    <w:rsid w:val="0082477E"/>
    <w:rsid w:val="00824998"/>
    <w:rsid w:val="00824DD6"/>
    <w:rsid w:val="0082662B"/>
    <w:rsid w:val="00827C4C"/>
    <w:rsid w:val="008310B6"/>
    <w:rsid w:val="00831B73"/>
    <w:rsid w:val="00833CC8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75AE8"/>
    <w:rsid w:val="00880102"/>
    <w:rsid w:val="00882C0B"/>
    <w:rsid w:val="008842EF"/>
    <w:rsid w:val="00886F8D"/>
    <w:rsid w:val="008902B9"/>
    <w:rsid w:val="008906FF"/>
    <w:rsid w:val="0089311E"/>
    <w:rsid w:val="00894602"/>
    <w:rsid w:val="00897515"/>
    <w:rsid w:val="008A0290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168D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A7F54"/>
    <w:rsid w:val="009B0B15"/>
    <w:rsid w:val="009B1226"/>
    <w:rsid w:val="009B32DB"/>
    <w:rsid w:val="009B3686"/>
    <w:rsid w:val="009B370B"/>
    <w:rsid w:val="009B3BA4"/>
    <w:rsid w:val="009B4759"/>
    <w:rsid w:val="009B527D"/>
    <w:rsid w:val="009B64DF"/>
    <w:rsid w:val="009B7137"/>
    <w:rsid w:val="009C0631"/>
    <w:rsid w:val="009C1CAD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0C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0D8D"/>
    <w:rsid w:val="00A019BA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5702A"/>
    <w:rsid w:val="00A60B3D"/>
    <w:rsid w:val="00A60CF8"/>
    <w:rsid w:val="00A618A3"/>
    <w:rsid w:val="00A627A1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092C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08E9"/>
    <w:rsid w:val="00B035FD"/>
    <w:rsid w:val="00B03854"/>
    <w:rsid w:val="00B04651"/>
    <w:rsid w:val="00B051EB"/>
    <w:rsid w:val="00B052D0"/>
    <w:rsid w:val="00B05E7A"/>
    <w:rsid w:val="00B07623"/>
    <w:rsid w:val="00B106A6"/>
    <w:rsid w:val="00B11E34"/>
    <w:rsid w:val="00B11E72"/>
    <w:rsid w:val="00B13DA4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3C0B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66358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39E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C7828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47F70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D7B55"/>
    <w:rsid w:val="00CE05A3"/>
    <w:rsid w:val="00CE15F8"/>
    <w:rsid w:val="00CE23E5"/>
    <w:rsid w:val="00CE37B9"/>
    <w:rsid w:val="00CE637C"/>
    <w:rsid w:val="00CE76E7"/>
    <w:rsid w:val="00CE7E68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3CB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097C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1EC6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811"/>
    <w:rsid w:val="00E750E0"/>
    <w:rsid w:val="00E75E3C"/>
    <w:rsid w:val="00E7799D"/>
    <w:rsid w:val="00E81B25"/>
    <w:rsid w:val="00E83946"/>
    <w:rsid w:val="00E856BD"/>
    <w:rsid w:val="00E86DBD"/>
    <w:rsid w:val="00E86E73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59DD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46D1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732F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77D33"/>
    <w:rsid w:val="00F80385"/>
    <w:rsid w:val="00F80CA1"/>
    <w:rsid w:val="00F80D2E"/>
    <w:rsid w:val="00F811CE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5B88"/>
    <w:rsid w:val="00FA667D"/>
    <w:rsid w:val="00FB057C"/>
    <w:rsid w:val="00FB2C7F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396F83C2"/>
  <w15:docId w15:val="{01B48CAF-49A4-4A23-8308-CD8BE54A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Magdalena Gruszczyk</cp:lastModifiedBy>
  <cp:revision>58</cp:revision>
  <cp:lastPrinted>2023-02-23T09:37:00Z</cp:lastPrinted>
  <dcterms:created xsi:type="dcterms:W3CDTF">2016-12-02T16:39:00Z</dcterms:created>
  <dcterms:modified xsi:type="dcterms:W3CDTF">2026-03-09T10:39:00Z</dcterms:modified>
</cp:coreProperties>
</file>